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C28DB" w:rsidRPr="00CE613F" w:rsidRDefault="00BC28DB" w:rsidP="00B778FA">
      <w:pPr>
        <w:jc w:val="right"/>
      </w:pPr>
      <w:r w:rsidRPr="00CE613F">
        <w:t>Zał. nr 5 do ZW 13/2019</w:t>
      </w:r>
    </w:p>
    <w:p w:rsidR="00BC28DB" w:rsidRPr="00CE613F" w:rsidRDefault="00BC28DB" w:rsidP="00BC28DB">
      <w:pPr>
        <w:jc w:val="right"/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A0DE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48B" w:rsidRPr="00CE613F" w:rsidRDefault="00F7148B" w:rsidP="00F7148B">
            <w:r w:rsidRPr="00CE613F">
              <w:t>WYDZIAŁ INFORMATYKI I ZARZĄDZANIA</w:t>
            </w:r>
          </w:p>
          <w:p w:rsidR="00F7148B" w:rsidRPr="00CE613F" w:rsidRDefault="00F7148B" w:rsidP="00F7148B"/>
          <w:p w:rsidR="00041381" w:rsidRPr="006A0DE5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6A0DE5">
              <w:t>KARTA PRZEDMIOTU</w:t>
            </w:r>
          </w:p>
          <w:p w:rsidR="00A73274" w:rsidRDefault="005C16CA" w:rsidP="00F30E14">
            <w:pPr>
              <w:pStyle w:val="Nagwek2"/>
              <w:rPr>
                <w:b w:val="0"/>
              </w:rPr>
            </w:pPr>
            <w:r w:rsidRPr="006A0DE5">
              <w:t xml:space="preserve">Nazwa </w:t>
            </w:r>
            <w:r w:rsidR="00F7148B" w:rsidRPr="00CE613F">
              <w:t xml:space="preserve">przedmiotu </w:t>
            </w:r>
            <w:r w:rsidRPr="006A0DE5">
              <w:t xml:space="preserve">w języku polskim </w:t>
            </w:r>
            <w:r w:rsidR="006A46E0">
              <w:rPr>
                <w:b w:val="0"/>
              </w:rPr>
              <w:t>Projektowanie innowacji</w:t>
            </w:r>
          </w:p>
          <w:p w:rsidR="00B37B30" w:rsidRPr="00B37B30" w:rsidRDefault="00B37B30" w:rsidP="00B37B30">
            <w:r>
              <w:t>(blok „Nowoczesne zarzą</w:t>
            </w:r>
            <w:r w:rsidRPr="000F4E91">
              <w:t>dzanie organizacją”</w:t>
            </w:r>
            <w:r>
              <w:t>)</w:t>
            </w:r>
          </w:p>
          <w:p w:rsidR="005C16CA" w:rsidRPr="00F7148B" w:rsidRDefault="005C16CA" w:rsidP="005C16CA">
            <w:pPr>
              <w:pStyle w:val="Nagwek2"/>
              <w:rPr>
                <w:b w:val="0"/>
              </w:rPr>
            </w:pPr>
            <w:r w:rsidRPr="006A0DE5">
              <w:t xml:space="preserve">Nazwa </w:t>
            </w:r>
            <w:r w:rsidR="00F7148B" w:rsidRPr="00CE613F">
              <w:t xml:space="preserve">przedmiotu </w:t>
            </w:r>
            <w:r w:rsidRPr="006A0DE5">
              <w:t xml:space="preserve">w języku angielskim </w:t>
            </w:r>
            <w:proofErr w:type="spellStart"/>
            <w:r w:rsidR="006A46E0" w:rsidRPr="00370B10">
              <w:rPr>
                <w:b w:val="0"/>
              </w:rPr>
              <w:t>Innovation</w:t>
            </w:r>
            <w:proofErr w:type="spellEnd"/>
            <w:r w:rsidR="006A46E0" w:rsidRPr="00370B10">
              <w:rPr>
                <w:b w:val="0"/>
              </w:rPr>
              <w:t xml:space="preserve"> design</w:t>
            </w:r>
          </w:p>
          <w:p w:rsidR="00BB3C68" w:rsidRPr="00CE613F" w:rsidRDefault="00BB3C68" w:rsidP="00BB3C68">
            <w:pPr>
              <w:pStyle w:val="Nagwek2"/>
            </w:pPr>
            <w:r w:rsidRPr="00CE613F">
              <w:t xml:space="preserve">Kierunek studiów (jeśli dotyczy): </w:t>
            </w:r>
            <w:r>
              <w:t>Zarządzanie</w:t>
            </w:r>
            <w:r w:rsidRPr="00CE613F">
              <w:t xml:space="preserve"> </w:t>
            </w:r>
          </w:p>
          <w:p w:rsidR="00BB3C68" w:rsidRPr="00CE613F" w:rsidRDefault="00BB3C68" w:rsidP="00BB3C68">
            <w:pPr>
              <w:pStyle w:val="Nagwek2"/>
            </w:pPr>
            <w:r w:rsidRPr="00CE613F">
              <w:t xml:space="preserve">Specjalność (jeśli dotyczy): </w:t>
            </w:r>
            <w:r>
              <w:t>Zarządzanie przedsiębiorstwem</w:t>
            </w:r>
          </w:p>
          <w:p w:rsidR="00D552A5" w:rsidRPr="00F7148B" w:rsidRDefault="00BB3C68">
            <w:pPr>
              <w:rPr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D552A5" w:rsidRPr="006A0DE5">
              <w:rPr>
                <w:b/>
                <w:bCs/>
              </w:rPr>
              <w:t>studiów:</w:t>
            </w:r>
            <w:r w:rsidR="00D552A5" w:rsidRPr="006A0DE5">
              <w:rPr>
                <w:b/>
                <w:bCs/>
              </w:rPr>
              <w:tab/>
            </w:r>
            <w:r w:rsidR="00D552A5" w:rsidRPr="00F7148B">
              <w:rPr>
                <w:bCs/>
              </w:rPr>
              <w:t xml:space="preserve">I stopień, </w:t>
            </w:r>
            <w:r w:rsidR="00BA7CFF" w:rsidRPr="00F7148B">
              <w:rPr>
                <w:bCs/>
              </w:rPr>
              <w:t>stacjonarne</w:t>
            </w:r>
          </w:p>
          <w:p w:rsidR="00D552A5" w:rsidRPr="00F7148B" w:rsidRDefault="00D552A5">
            <w:pPr>
              <w:rPr>
                <w:bCs/>
                <w:shd w:val="clear" w:color="auto" w:fill="FFFF00"/>
              </w:rPr>
            </w:pPr>
            <w:r w:rsidRPr="006A0DE5">
              <w:rPr>
                <w:b/>
                <w:bCs/>
              </w:rPr>
              <w:t>Rodzaj przedmiotu:</w:t>
            </w:r>
            <w:r w:rsidRPr="006A0DE5">
              <w:rPr>
                <w:b/>
                <w:bCs/>
              </w:rPr>
              <w:tab/>
            </w:r>
            <w:r w:rsidRPr="006A0DE5">
              <w:rPr>
                <w:b/>
                <w:bCs/>
              </w:rPr>
              <w:tab/>
            </w:r>
            <w:r w:rsidR="006A46E0">
              <w:rPr>
                <w:bCs/>
              </w:rPr>
              <w:t>wybieralny</w:t>
            </w:r>
          </w:p>
          <w:p w:rsidR="00D552A5" w:rsidRPr="006A0DE5" w:rsidRDefault="00D552A5">
            <w:pPr>
              <w:rPr>
                <w:b/>
                <w:bCs/>
                <w:shd w:val="clear" w:color="auto" w:fill="FFFF00"/>
              </w:rPr>
            </w:pPr>
            <w:r w:rsidRPr="006A0DE5">
              <w:rPr>
                <w:b/>
                <w:bCs/>
              </w:rPr>
              <w:t>Kod przedmiotu</w:t>
            </w:r>
            <w:r w:rsidRPr="006A0DE5">
              <w:rPr>
                <w:b/>
                <w:bCs/>
              </w:rPr>
              <w:tab/>
            </w:r>
            <w:r w:rsidRPr="006A0DE5">
              <w:rPr>
                <w:b/>
                <w:bCs/>
              </w:rPr>
              <w:tab/>
            </w:r>
            <w:r w:rsidR="0010117C">
              <w:rPr>
                <w:b/>
                <w:bCs/>
              </w:rPr>
              <w:t>ZMZ0186</w:t>
            </w:r>
          </w:p>
          <w:p w:rsidR="009A3831" w:rsidRPr="006A0DE5" w:rsidRDefault="00874AAA" w:rsidP="00E15775">
            <w:pPr>
              <w:rPr>
                <w:b/>
                <w:bCs/>
              </w:rPr>
            </w:pPr>
            <w:r w:rsidRPr="006A0DE5">
              <w:rPr>
                <w:b/>
                <w:bCs/>
              </w:rPr>
              <w:t>Grupa kursów</w:t>
            </w:r>
            <w:r w:rsidR="00E15775" w:rsidRPr="006A0DE5">
              <w:rPr>
                <w:b/>
                <w:bCs/>
              </w:rPr>
              <w:tab/>
            </w:r>
            <w:r w:rsidR="00E15775" w:rsidRPr="006A0DE5">
              <w:rPr>
                <w:b/>
                <w:bCs/>
              </w:rPr>
              <w:tab/>
            </w:r>
            <w:r w:rsidR="00E15775" w:rsidRPr="00F7148B">
              <w:rPr>
                <w:bCs/>
              </w:rPr>
              <w:t>NIE</w:t>
            </w:r>
          </w:p>
        </w:tc>
      </w:tr>
    </w:tbl>
    <w:p w:rsidR="003C37E7" w:rsidRPr="006A0DE5" w:rsidRDefault="003C37E7">
      <w:pPr>
        <w:rPr>
          <w:sz w:val="12"/>
          <w:szCs w:val="12"/>
        </w:rPr>
      </w:pPr>
    </w:p>
    <w:p w:rsidR="005C16CA" w:rsidRPr="006A0DE5" w:rsidRDefault="005C16CA">
      <w:pPr>
        <w:rPr>
          <w:sz w:val="12"/>
          <w:szCs w:val="12"/>
        </w:rPr>
      </w:pPr>
    </w:p>
    <w:p w:rsidR="005C16CA" w:rsidRPr="006A0DE5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6A0DE5" w:rsidTr="00990D32">
        <w:tc>
          <w:tcPr>
            <w:tcW w:w="2802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Seminarium</w:t>
            </w: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3C73C3" w:rsidRPr="006A0DE5" w:rsidRDefault="003C73C3" w:rsidP="003C73C3">
            <w:pPr>
              <w:jc w:val="center"/>
              <w:rPr>
                <w:b/>
                <w:sz w:val="22"/>
                <w:szCs w:val="22"/>
              </w:rPr>
            </w:pPr>
            <w:r w:rsidRPr="006A0DE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6A46E0" w:rsidP="000D7C8A">
            <w:pPr>
              <w:jc w:val="center"/>
              <w:rPr>
                <w:b/>
                <w:sz w:val="22"/>
                <w:szCs w:val="22"/>
              </w:rPr>
            </w:pPr>
            <w:r w:rsidRPr="006A46E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3C73C3" w:rsidRPr="006A0DE5" w:rsidRDefault="003C73C3">
            <w:pPr>
              <w:rPr>
                <w:sz w:val="22"/>
                <w:szCs w:val="22"/>
              </w:rPr>
            </w:pP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3C73C3" w:rsidRPr="006A0DE5" w:rsidRDefault="00A507DD" w:rsidP="00DA52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6A46E0" w:rsidP="000D7C8A">
            <w:pPr>
              <w:jc w:val="center"/>
              <w:rPr>
                <w:b/>
                <w:sz w:val="22"/>
                <w:szCs w:val="22"/>
              </w:rPr>
            </w:pPr>
            <w:r w:rsidRPr="006A46E0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305" w:type="dxa"/>
            <w:vAlign w:val="center"/>
          </w:tcPr>
          <w:p w:rsidR="003C73C3" w:rsidRPr="006A0DE5" w:rsidRDefault="003C73C3">
            <w:pPr>
              <w:rPr>
                <w:sz w:val="22"/>
                <w:szCs w:val="22"/>
              </w:rPr>
            </w:pP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3C73C3" w:rsidRPr="006A0DE5" w:rsidRDefault="00370B10" w:rsidP="00EB33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6A46E0" w:rsidP="000D7C8A">
            <w:pPr>
              <w:rPr>
                <w:b/>
                <w:sz w:val="20"/>
                <w:szCs w:val="20"/>
              </w:rPr>
            </w:pPr>
            <w:r w:rsidRPr="006A46E0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3C73C3" w:rsidRPr="006A0DE5" w:rsidRDefault="003C73C3">
            <w:pPr>
              <w:rPr>
                <w:sz w:val="20"/>
                <w:szCs w:val="20"/>
              </w:rPr>
            </w:pP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 w:rsidP="00990D32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3C73C3" w:rsidRPr="006A0DE5" w:rsidRDefault="003C73C3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3C73C3" w:rsidP="000D7C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>
            <w:pPr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3C73C3" w:rsidRPr="006A0DE5" w:rsidRDefault="00A507DD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A507DD" w:rsidP="000D7C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 w:rsidP="00BE27A3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 xml:space="preserve">w tym liczba punktów odpowiadająca zajęciom </w:t>
            </w:r>
          </w:p>
          <w:p w:rsidR="003C73C3" w:rsidRPr="006A0DE5" w:rsidRDefault="003C73C3" w:rsidP="00BE27A3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3C73C3" w:rsidRPr="006A0DE5" w:rsidRDefault="003C73C3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A507DD" w:rsidP="000D7C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C73C3" w:rsidRPr="006A0DE5" w:rsidTr="00370B10">
        <w:tc>
          <w:tcPr>
            <w:tcW w:w="2802" w:type="dxa"/>
          </w:tcPr>
          <w:p w:rsidR="003C73C3" w:rsidRPr="006A0DE5" w:rsidRDefault="003C73C3" w:rsidP="00C35AC8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3C73C3" w:rsidRPr="006A0DE5" w:rsidRDefault="003C73C3" w:rsidP="00390B75">
            <w:pPr>
              <w:jc w:val="center"/>
              <w:rPr>
                <w:b/>
                <w:sz w:val="22"/>
                <w:szCs w:val="22"/>
              </w:rPr>
            </w:pPr>
            <w:r w:rsidRPr="006A0DE5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3C73C3" w:rsidRPr="006A0DE5" w:rsidRDefault="003C73C3" w:rsidP="000D7C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73C3" w:rsidRPr="006A46E0" w:rsidRDefault="00A507DD" w:rsidP="000D7C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305" w:type="dxa"/>
            <w:vAlign w:val="center"/>
          </w:tcPr>
          <w:p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6631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D66319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D66319">
              <w:rPr>
                <w:b/>
                <w:bCs/>
                <w:sz w:val="22"/>
              </w:rPr>
              <w:t>WYMAGANIA WST</w:t>
            </w:r>
            <w:r w:rsidR="003F183E" w:rsidRPr="00D66319">
              <w:rPr>
                <w:b/>
                <w:bCs/>
                <w:sz w:val="22"/>
              </w:rPr>
              <w:t>Ę</w:t>
            </w:r>
            <w:r w:rsidRPr="00D66319">
              <w:rPr>
                <w:b/>
                <w:bCs/>
                <w:sz w:val="22"/>
              </w:rPr>
              <w:t>PNE W ZAKRESIE WIEDZY, UMIEJĘTNOŚCI I KOMPETENCJI</w:t>
            </w:r>
            <w:r w:rsidR="00BB3C68">
              <w:rPr>
                <w:b/>
                <w:bCs/>
                <w:sz w:val="22"/>
              </w:rPr>
              <w:t xml:space="preserve"> SPOŁECZNYCH</w:t>
            </w:r>
          </w:p>
          <w:p w:rsidR="005C16CA" w:rsidRPr="00A507DD" w:rsidRDefault="006A46E0" w:rsidP="005C16CA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Podstawowe informacje z zakresu współzależności pomiędzy strategia, struktura i kulturą organizacyjną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E23F5" w:rsidRDefault="00E15775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</w:t>
            </w:r>
            <w:r w:rsidRPr="00E15775">
              <w:rPr>
                <w:sz w:val="22"/>
                <w:szCs w:val="22"/>
              </w:rPr>
              <w:t xml:space="preserve">Zdobycie przez studenta wiedzy dotyczącej </w:t>
            </w:r>
            <w:r>
              <w:rPr>
                <w:sz w:val="22"/>
                <w:szCs w:val="22"/>
              </w:rPr>
              <w:t xml:space="preserve">problematyki </w:t>
            </w:r>
            <w:r w:rsidR="006A46E0">
              <w:rPr>
                <w:sz w:val="22"/>
                <w:szCs w:val="22"/>
              </w:rPr>
              <w:t>innowacyjności, kreatywności, projektowania nowych produktów i usług oraz zarządzania procesami innowacyjnymi</w:t>
            </w:r>
          </w:p>
          <w:p w:rsidR="005C16CA" w:rsidRDefault="006A0DE5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Wyrobienie umiejętności </w:t>
            </w:r>
            <w:r w:rsidR="006A46E0">
              <w:rPr>
                <w:sz w:val="22"/>
                <w:szCs w:val="22"/>
              </w:rPr>
              <w:t xml:space="preserve">implementacji procesów kreatywnych w </w:t>
            </w:r>
            <w:r w:rsidR="00F80E62">
              <w:rPr>
                <w:sz w:val="22"/>
                <w:szCs w:val="22"/>
              </w:rPr>
              <w:t>celu</w:t>
            </w:r>
            <w:r w:rsidR="006A46E0">
              <w:rPr>
                <w:sz w:val="22"/>
                <w:szCs w:val="22"/>
              </w:rPr>
              <w:t xml:space="preserve"> rozwoju oferty </w:t>
            </w:r>
            <w:r w:rsidR="00F80E62">
              <w:rPr>
                <w:sz w:val="22"/>
                <w:szCs w:val="22"/>
              </w:rPr>
              <w:t>przedsiębiorstwa i spełnienia wymagań klientów</w:t>
            </w:r>
            <w:r w:rsidR="00666923">
              <w:rPr>
                <w:sz w:val="22"/>
                <w:szCs w:val="22"/>
              </w:rPr>
              <w:t>.</w:t>
            </w:r>
          </w:p>
          <w:p w:rsidR="009E23F5" w:rsidRPr="001A43C0" w:rsidRDefault="009E23F5" w:rsidP="003C73C3">
            <w:pPr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BB3C68">
              <w:t>UCZENIA SIĘ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C27AFF" w:rsidRPr="00C27AFF" w:rsidRDefault="001E0D88" w:rsidP="00C27AFF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C27AFF">
              <w:rPr>
                <w:b/>
              </w:rPr>
              <w:t>PE</w:t>
            </w:r>
            <w:r w:rsidR="00C1459D" w:rsidRPr="00C27AFF">
              <w:rPr>
                <w:b/>
              </w:rPr>
              <w:t>K</w:t>
            </w:r>
            <w:r w:rsidRPr="00C27AFF">
              <w:rPr>
                <w:b/>
              </w:rPr>
              <w:t>_W01</w:t>
            </w:r>
            <w:r w:rsidR="00C27AFF" w:rsidRPr="00C27AFF">
              <w:rPr>
                <w:b/>
              </w:rPr>
              <w:t xml:space="preserve"> – </w:t>
            </w:r>
            <w:r w:rsidR="00C27AFF">
              <w:rPr>
                <w:b/>
              </w:rPr>
              <w:t>Jest w stanie</w:t>
            </w:r>
            <w:r w:rsidR="00C27AFF" w:rsidRPr="00C27AFF">
              <w:rPr>
                <w:b/>
              </w:rPr>
              <w:t xml:space="preserve"> wytłumaczyć rolę </w:t>
            </w:r>
            <w:r w:rsidR="006A46E0">
              <w:rPr>
                <w:b/>
              </w:rPr>
              <w:t>innowacji</w:t>
            </w:r>
            <w:r w:rsidR="00C27AFF" w:rsidRPr="00C27AFF">
              <w:rPr>
                <w:b/>
              </w:rPr>
              <w:t xml:space="preserve"> </w:t>
            </w:r>
            <w:r w:rsidR="006A46E0">
              <w:rPr>
                <w:b/>
              </w:rPr>
              <w:t xml:space="preserve">i pojęć pokrewnych </w:t>
            </w:r>
            <w:r w:rsidR="00C27AFF" w:rsidRPr="00C27AFF">
              <w:rPr>
                <w:b/>
              </w:rPr>
              <w:t xml:space="preserve">w </w:t>
            </w:r>
            <w:r w:rsidR="003C73C3">
              <w:rPr>
                <w:b/>
              </w:rPr>
              <w:t xml:space="preserve">tworzeniu strategii </w:t>
            </w:r>
            <w:r w:rsidR="006A46E0">
              <w:rPr>
                <w:b/>
              </w:rPr>
              <w:t>przedsiębiorstw</w:t>
            </w:r>
          </w:p>
          <w:p w:rsidR="001E0D88" w:rsidRPr="00C27AFF" w:rsidRDefault="001E0D88" w:rsidP="001E0D8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C27AFF">
              <w:rPr>
                <w:b/>
              </w:rPr>
              <w:t>PE</w:t>
            </w:r>
            <w:r w:rsidR="00C1459D" w:rsidRPr="00C27AFF">
              <w:rPr>
                <w:b/>
              </w:rPr>
              <w:t>K</w:t>
            </w:r>
            <w:r w:rsidRPr="00C27AFF">
              <w:rPr>
                <w:b/>
              </w:rPr>
              <w:t>_W02</w:t>
            </w:r>
            <w:r w:rsidR="00C27AFF" w:rsidRPr="00C27AFF">
              <w:rPr>
                <w:b/>
              </w:rPr>
              <w:t xml:space="preserve"> – </w:t>
            </w:r>
            <w:r w:rsidR="00C27AFF">
              <w:rPr>
                <w:b/>
              </w:rPr>
              <w:t>Zna</w:t>
            </w:r>
            <w:r w:rsidR="00C27AFF" w:rsidRPr="00C27AFF">
              <w:rPr>
                <w:b/>
              </w:rPr>
              <w:t xml:space="preserve"> metody </w:t>
            </w:r>
            <w:r w:rsidR="00C27AFF">
              <w:rPr>
                <w:b/>
              </w:rPr>
              <w:t xml:space="preserve">i techniki </w:t>
            </w:r>
            <w:r w:rsidR="006A46E0">
              <w:rPr>
                <w:b/>
              </w:rPr>
              <w:t>wspierające działania innowacyjne i kreatywne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Pr="00194A2E" w:rsidRDefault="001E0D88" w:rsidP="001E0D8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194A2E">
              <w:rPr>
                <w:b/>
              </w:rPr>
              <w:t>PE</w:t>
            </w:r>
            <w:r w:rsidR="00C1459D" w:rsidRPr="00194A2E">
              <w:rPr>
                <w:b/>
              </w:rPr>
              <w:t>K</w:t>
            </w:r>
            <w:r w:rsidRPr="00194A2E">
              <w:rPr>
                <w:b/>
              </w:rPr>
              <w:t>_U01</w:t>
            </w:r>
            <w:r w:rsidR="00C27AFF" w:rsidRPr="00194A2E">
              <w:rPr>
                <w:b/>
              </w:rPr>
              <w:t xml:space="preserve"> – Potrafi przeprowadzić </w:t>
            </w:r>
            <w:r w:rsidR="006A46E0">
              <w:rPr>
                <w:b/>
              </w:rPr>
              <w:t>proces rozwoju nowego produktu w odpowiedzi na analizę potrzeb rynkowych</w:t>
            </w:r>
          </w:p>
          <w:p w:rsidR="001E0D88" w:rsidRPr="00194A2E" w:rsidRDefault="001E0D88" w:rsidP="001E0D8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194A2E">
              <w:rPr>
                <w:b/>
              </w:rPr>
              <w:t>PE</w:t>
            </w:r>
            <w:r w:rsidR="00C1459D" w:rsidRPr="00194A2E">
              <w:rPr>
                <w:b/>
              </w:rPr>
              <w:t>K</w:t>
            </w:r>
            <w:r w:rsidRPr="00194A2E">
              <w:rPr>
                <w:b/>
              </w:rPr>
              <w:t>_U02</w:t>
            </w:r>
            <w:r w:rsidR="00C27AFF" w:rsidRPr="00194A2E">
              <w:rPr>
                <w:b/>
              </w:rPr>
              <w:t xml:space="preserve"> – Potrafi </w:t>
            </w:r>
            <w:r w:rsidR="006A46E0">
              <w:rPr>
                <w:b/>
              </w:rPr>
              <w:t>używać metody i techniki wspierające pr</w:t>
            </w:r>
            <w:r w:rsidR="00F80E62">
              <w:rPr>
                <w:b/>
              </w:rPr>
              <w:t>ocesy kreatywne i innowacyjne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B17DA8" w:rsidRPr="00B17DA8" w:rsidRDefault="00B17DA8" w:rsidP="00B17DA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B17DA8">
              <w:rPr>
                <w:b/>
              </w:rPr>
              <w:t xml:space="preserve">PEK_K01 – </w:t>
            </w:r>
            <w:r w:rsidR="006A46E0">
              <w:rPr>
                <w:b/>
              </w:rPr>
              <w:t>Posiada umiejętności grupowego rozwiązania</w:t>
            </w:r>
            <w:r w:rsidR="00F80E62">
              <w:rPr>
                <w:b/>
              </w:rPr>
              <w:t xml:space="preserve"> problemów projektowych oraz zaangażowanej analizy </w:t>
            </w:r>
            <w:r w:rsidR="00B37B30">
              <w:rPr>
                <w:b/>
              </w:rPr>
              <w:t xml:space="preserve">potrzeb </w:t>
            </w:r>
            <w:r w:rsidR="00F80E62">
              <w:rPr>
                <w:b/>
              </w:rPr>
              <w:t>użytkowników</w:t>
            </w:r>
          </w:p>
          <w:p w:rsidR="00874AAA" w:rsidRDefault="00874AAA" w:rsidP="00AD083C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7091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D552A5" w:rsidRPr="0037091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Forma zajęć</w:t>
            </w:r>
            <w:r w:rsidR="00F60A81" w:rsidRPr="00370913">
              <w:rPr>
                <w:sz w:val="22"/>
                <w:szCs w:val="22"/>
              </w:rPr>
              <w:t xml:space="preserve"> </w:t>
            </w:r>
            <w:r w:rsidRPr="00370913">
              <w:rPr>
                <w:sz w:val="22"/>
                <w:szCs w:val="22"/>
              </w:rPr>
              <w:t>-</w:t>
            </w:r>
            <w:r w:rsidR="00F60A81" w:rsidRPr="00370913">
              <w:rPr>
                <w:sz w:val="22"/>
                <w:szCs w:val="22"/>
              </w:rPr>
              <w:t xml:space="preserve"> </w:t>
            </w:r>
            <w:r w:rsidR="00D81453" w:rsidRPr="00370913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Liczba godzin</w:t>
            </w:r>
            <w:r w:rsidR="00D81453" w:rsidRPr="00370913">
              <w:rPr>
                <w:sz w:val="22"/>
                <w:szCs w:val="22"/>
              </w:rPr>
              <w:t xml:space="preserve"> </w:t>
            </w:r>
          </w:p>
        </w:tc>
      </w:tr>
      <w:tr w:rsidR="00D552A5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W</w:t>
            </w:r>
            <w:r w:rsidR="00252DBF" w:rsidRPr="00370913">
              <w:rPr>
                <w:b/>
                <w:bCs/>
                <w:sz w:val="22"/>
                <w:szCs w:val="22"/>
              </w:rPr>
              <w:t>y</w:t>
            </w:r>
            <w:r w:rsidRPr="0037091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370913" w:rsidRDefault="00B37B30" w:rsidP="007417AC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Pojęcie innowacyjności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91ED6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D552A5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W</w:t>
            </w:r>
            <w:r w:rsidR="00252DBF" w:rsidRPr="00370913">
              <w:rPr>
                <w:b/>
                <w:bCs/>
                <w:sz w:val="22"/>
                <w:szCs w:val="22"/>
              </w:rPr>
              <w:t>y</w:t>
            </w:r>
            <w:r w:rsidR="00E1789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370913" w:rsidRDefault="00B37B30" w:rsidP="00F60A81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Proces rozwoju nowego produktu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70913" w:rsidRDefault="00370913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70913">
              <w:rPr>
                <w:b/>
                <w:sz w:val="22"/>
                <w:szCs w:val="22"/>
              </w:rPr>
              <w:t>2</w:t>
            </w:r>
          </w:p>
        </w:tc>
      </w:tr>
      <w:tr w:rsidR="00D552A5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W</w:t>
            </w:r>
            <w:r w:rsidR="00252DBF" w:rsidRPr="00370913">
              <w:rPr>
                <w:b/>
                <w:bCs/>
                <w:sz w:val="22"/>
                <w:szCs w:val="22"/>
              </w:rPr>
              <w:t>y</w:t>
            </w:r>
            <w:r w:rsidR="00E1789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370913" w:rsidRDefault="00B37B30" w:rsidP="00F60A81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Metoda Design </w:t>
            </w:r>
            <w:proofErr w:type="spellStart"/>
            <w:r>
              <w:rPr>
                <w:b/>
                <w:bCs/>
                <w:sz w:val="22"/>
                <w:szCs w:val="22"/>
              </w:rPr>
              <w:t>Thinking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70913" w:rsidRDefault="00370913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70913">
              <w:rPr>
                <w:b/>
                <w:sz w:val="22"/>
                <w:szCs w:val="22"/>
              </w:rPr>
              <w:t>2</w:t>
            </w:r>
          </w:p>
        </w:tc>
      </w:tr>
      <w:tr w:rsidR="00095840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370913" w:rsidRDefault="00E17894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370913" w:rsidRDefault="00B37B30" w:rsidP="00B37B30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Metody wspierania procesów kreatywnych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370913" w:rsidRDefault="00370913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70913">
              <w:rPr>
                <w:b/>
                <w:sz w:val="22"/>
                <w:szCs w:val="22"/>
              </w:rPr>
              <w:t>2</w:t>
            </w:r>
          </w:p>
        </w:tc>
      </w:tr>
      <w:tr w:rsidR="00FA428E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28E" w:rsidRPr="00370913" w:rsidRDefault="00FA428E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Wy</w:t>
            </w:r>
            <w:r w:rsidR="00E1789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28E" w:rsidRPr="00370913" w:rsidRDefault="00B37B30" w:rsidP="00B4771F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Koncepcja Design Management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28E" w:rsidRPr="00370913" w:rsidRDefault="00B5790E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5790E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90E" w:rsidRPr="00370913" w:rsidRDefault="00E17894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90E" w:rsidRPr="00370913" w:rsidRDefault="00B37B30" w:rsidP="00196A7A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Innowacyjność a zrównoważony rozwój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90E" w:rsidRPr="00370913" w:rsidRDefault="00000767" w:rsidP="00196A7A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00767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767" w:rsidRDefault="00000767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67" w:rsidRPr="00370913" w:rsidRDefault="00B37B30" w:rsidP="00196A7A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Wspieranie innowacyjności w przestrzeni i kulturze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67" w:rsidRPr="00370913" w:rsidRDefault="00000767" w:rsidP="00196A7A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00767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767" w:rsidRDefault="00000767" w:rsidP="00F60A8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67" w:rsidRDefault="00000767" w:rsidP="00196A7A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67" w:rsidRPr="00370913" w:rsidRDefault="00D91ED6" w:rsidP="00196A7A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5790E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90E" w:rsidRPr="00370913" w:rsidRDefault="00B5790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90E" w:rsidRPr="00370913" w:rsidRDefault="00B5790E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90E" w:rsidRPr="00370913" w:rsidRDefault="00E17894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0767">
              <w:rPr>
                <w:b/>
                <w:sz w:val="22"/>
                <w:szCs w:val="22"/>
              </w:rPr>
              <w:t>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"/>
        <w:gridCol w:w="789"/>
        <w:gridCol w:w="6946"/>
        <w:gridCol w:w="1447"/>
        <w:gridCol w:w="48"/>
      </w:tblGrid>
      <w:tr w:rsidR="00252DBF" w:rsidRPr="00390B75" w:rsidTr="00EF09F2">
        <w:trPr>
          <w:gridAfter w:val="1"/>
          <w:wAfter w:w="48" w:type="dxa"/>
        </w:trPr>
        <w:tc>
          <w:tcPr>
            <w:tcW w:w="7763" w:type="dxa"/>
            <w:gridSpan w:val="3"/>
          </w:tcPr>
          <w:p w:rsidR="00252DBF" w:rsidRPr="00390B75" w:rsidRDefault="00252DBF" w:rsidP="00B37B30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- </w:t>
            </w:r>
            <w:r w:rsidR="00B37B30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252DBF" w:rsidRPr="00000767" w:rsidRDefault="00B37B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</w:t>
            </w:r>
            <w:r w:rsidR="00252DBF" w:rsidRPr="0000076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000767" w:rsidRDefault="00000767">
            <w:pPr>
              <w:rPr>
                <w:b/>
                <w:sz w:val="22"/>
                <w:szCs w:val="22"/>
              </w:rPr>
            </w:pPr>
            <w:r w:rsidRPr="00000767">
              <w:rPr>
                <w:b/>
                <w:sz w:val="22"/>
                <w:szCs w:val="22"/>
              </w:rPr>
              <w:t>Wprowadzenie do zajęć</w:t>
            </w:r>
          </w:p>
        </w:tc>
        <w:tc>
          <w:tcPr>
            <w:tcW w:w="1447" w:type="dxa"/>
          </w:tcPr>
          <w:p w:rsidR="00252DBF" w:rsidRPr="00000767" w:rsidRDefault="00EF09F2" w:rsidP="000007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00767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000767" w:rsidRPr="00000767" w:rsidRDefault="00B37B3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="00000767" w:rsidRPr="0000076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000767" w:rsidRPr="00000767" w:rsidRDefault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Wprowadzenie do metodyki projektowej</w:t>
            </w:r>
          </w:p>
        </w:tc>
        <w:tc>
          <w:tcPr>
            <w:tcW w:w="1447" w:type="dxa"/>
          </w:tcPr>
          <w:p w:rsidR="00000767" w:rsidRPr="00000767" w:rsidRDefault="00000767" w:rsidP="000007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Pr="00000767" w:rsidRDefault="00EF09F2" w:rsidP="00EF09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Pr="0000076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Eksploracja</w:t>
            </w:r>
          </w:p>
        </w:tc>
        <w:tc>
          <w:tcPr>
            <w:tcW w:w="1447" w:type="dxa"/>
          </w:tcPr>
          <w:p w:rsidR="00EF09F2" w:rsidRDefault="00EF09F2" w:rsidP="00EF09F2">
            <w:pPr>
              <w:jc w:val="center"/>
            </w:pPr>
            <w:r w:rsidRPr="000A7666"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Pr="00000767" w:rsidRDefault="00EF09F2" w:rsidP="00EF09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Pr="0000076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Empatia</w:t>
            </w:r>
          </w:p>
        </w:tc>
        <w:tc>
          <w:tcPr>
            <w:tcW w:w="1447" w:type="dxa"/>
          </w:tcPr>
          <w:p w:rsidR="00EF09F2" w:rsidRDefault="00EF09F2" w:rsidP="00EF09F2">
            <w:pPr>
              <w:jc w:val="center"/>
            </w:pPr>
            <w:r w:rsidRPr="000A7666"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Pr="00000767" w:rsidRDefault="00EF09F2" w:rsidP="00EF09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Pr="0000076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Identyfikacja</w:t>
            </w:r>
          </w:p>
        </w:tc>
        <w:tc>
          <w:tcPr>
            <w:tcW w:w="1447" w:type="dxa"/>
          </w:tcPr>
          <w:p w:rsidR="00EF09F2" w:rsidRDefault="00EF09F2" w:rsidP="00EF09F2">
            <w:pPr>
              <w:jc w:val="center"/>
            </w:pPr>
            <w:r w:rsidRPr="000A7666"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Pr="00000767" w:rsidRDefault="00EF09F2" w:rsidP="00EF09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Pr="0000076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Interpretacja</w:t>
            </w:r>
          </w:p>
        </w:tc>
        <w:tc>
          <w:tcPr>
            <w:tcW w:w="1447" w:type="dxa"/>
          </w:tcPr>
          <w:p w:rsidR="00EF09F2" w:rsidRDefault="00EF09F2" w:rsidP="00EF09F2">
            <w:pPr>
              <w:jc w:val="center"/>
            </w:pPr>
            <w:r w:rsidRPr="000A7666"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Pr="00000767" w:rsidRDefault="00EF09F2" w:rsidP="00EF09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Pr="0000076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Ideacja</w:t>
            </w:r>
          </w:p>
        </w:tc>
        <w:tc>
          <w:tcPr>
            <w:tcW w:w="1447" w:type="dxa"/>
          </w:tcPr>
          <w:p w:rsidR="00EF09F2" w:rsidRDefault="00EF09F2" w:rsidP="00EF09F2">
            <w:pPr>
              <w:jc w:val="center"/>
            </w:pPr>
            <w:r w:rsidRPr="000A7666"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Pr="00000767" w:rsidRDefault="00EF09F2" w:rsidP="00EF09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Pr</w:t>
            </w:r>
            <w:r w:rsidRPr="0000076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Eksperymenty</w:t>
            </w:r>
          </w:p>
        </w:tc>
        <w:tc>
          <w:tcPr>
            <w:tcW w:w="1447" w:type="dxa"/>
          </w:tcPr>
          <w:p w:rsidR="00EF09F2" w:rsidRDefault="00EF09F2" w:rsidP="00EF09F2">
            <w:pPr>
              <w:jc w:val="center"/>
            </w:pPr>
            <w:r w:rsidRPr="000A7666"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Pr9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Prototypowanie 1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Pr10</w:t>
            </w:r>
          </w:p>
        </w:tc>
        <w:tc>
          <w:tcPr>
            <w:tcW w:w="6946" w:type="dxa"/>
          </w:tcPr>
          <w:p w:rsidR="00EF09F2" w:rsidRPr="00000767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Testy 1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Pr11</w:t>
            </w:r>
          </w:p>
        </w:tc>
        <w:tc>
          <w:tcPr>
            <w:tcW w:w="6946" w:type="dxa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Prototypowanie 2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Pr12</w:t>
            </w:r>
          </w:p>
        </w:tc>
        <w:tc>
          <w:tcPr>
            <w:tcW w:w="6946" w:type="dxa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Testy 2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Pr13</w:t>
            </w:r>
          </w:p>
        </w:tc>
        <w:tc>
          <w:tcPr>
            <w:tcW w:w="6946" w:type="dxa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Prototyp</w:t>
            </w:r>
            <w:r w:rsidR="009734F4">
              <w:rPr>
                <w:b/>
                <w:sz w:val="22"/>
                <w:szCs w:val="22"/>
              </w:rPr>
              <w:t xml:space="preserve"> finalny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Pr14</w:t>
            </w:r>
          </w:p>
        </w:tc>
        <w:tc>
          <w:tcPr>
            <w:tcW w:w="6946" w:type="dxa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Prezentacja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00076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Pr15</w:t>
            </w:r>
          </w:p>
        </w:tc>
        <w:tc>
          <w:tcPr>
            <w:tcW w:w="6946" w:type="dxa"/>
          </w:tcPr>
          <w:p w:rsidR="00EF09F2" w:rsidRDefault="00EF09F2" w:rsidP="00EF09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Ocena</w:t>
            </w:r>
          </w:p>
        </w:tc>
        <w:tc>
          <w:tcPr>
            <w:tcW w:w="1447" w:type="dxa"/>
          </w:tcPr>
          <w:p w:rsidR="00EF09F2" w:rsidRPr="000A7666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F09F2" w:rsidRPr="00390B75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:rsidR="00EF09F2" w:rsidRDefault="00EF09F2" w:rsidP="00EF09F2"/>
        </w:tc>
        <w:tc>
          <w:tcPr>
            <w:tcW w:w="6946" w:type="dxa"/>
          </w:tcPr>
          <w:p w:rsidR="00EF09F2" w:rsidRPr="00390B75" w:rsidRDefault="00EF09F2" w:rsidP="00EF09F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EF09F2" w:rsidRPr="00000767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EF09F2" w:rsidRPr="00370913" w:rsidTr="00EF0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trHeight w:val="157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9F2" w:rsidRPr="00370913" w:rsidRDefault="00EF09F2" w:rsidP="00EF09F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STOSOWANE NARZĘDZIA DYDAKTYCZNE</w:t>
            </w:r>
          </w:p>
        </w:tc>
      </w:tr>
      <w:tr w:rsidR="00EF09F2" w:rsidRPr="00370913" w:rsidTr="00EF0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trHeight w:val="567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9F2" w:rsidRPr="0008061A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Wykład informacyjny</w:t>
            </w:r>
          </w:p>
          <w:p w:rsidR="00EF09F2" w:rsidRPr="0008061A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Prezentacja multimedialna</w:t>
            </w:r>
          </w:p>
          <w:p w:rsidR="00EF09F2" w:rsidRPr="0008061A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Wykład problemowy</w:t>
            </w:r>
          </w:p>
          <w:p w:rsidR="00EF09F2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Dyskusja</w:t>
            </w:r>
          </w:p>
          <w:p w:rsidR="00EF09F2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Praca w grupach</w:t>
            </w:r>
          </w:p>
          <w:p w:rsidR="00EF09F2" w:rsidRPr="00370913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N6. Metoda </w:t>
            </w:r>
            <w:r w:rsidR="00183D26">
              <w:rPr>
                <w:sz w:val="22"/>
                <w:szCs w:val="22"/>
              </w:rPr>
              <w:t>projektowa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BB3C68">
        <w:rPr>
          <w:b/>
          <w:sz w:val="22"/>
          <w:szCs w:val="22"/>
        </w:rPr>
        <w:t>UCZENIA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BB3C68" w:rsidRPr="00390B75" w:rsidTr="00445A01">
        <w:tc>
          <w:tcPr>
            <w:tcW w:w="2518" w:type="dxa"/>
          </w:tcPr>
          <w:p w:rsidR="00BB3C68" w:rsidRPr="00390B75" w:rsidRDefault="00BB3C68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BB3C68" w:rsidRPr="00BB3C68" w:rsidRDefault="00BB3C68" w:rsidP="00C80098">
            <w:pPr>
              <w:rPr>
                <w:sz w:val="22"/>
                <w:szCs w:val="22"/>
              </w:rPr>
            </w:pPr>
            <w:r w:rsidRPr="00BB3C68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BB3C68" w:rsidRPr="00BB3C68" w:rsidRDefault="00BB3C68" w:rsidP="00C80098">
            <w:pPr>
              <w:rPr>
                <w:sz w:val="22"/>
                <w:szCs w:val="22"/>
              </w:rPr>
            </w:pPr>
            <w:r w:rsidRPr="00BB3C68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2213A1" w:rsidP="007C72CA">
            <w:r>
              <w:t>P</w:t>
            </w:r>
            <w:r w:rsidR="009D49C5">
              <w:t>1</w:t>
            </w:r>
            <w:r>
              <w:t xml:space="preserve"> (wykład)</w:t>
            </w:r>
          </w:p>
        </w:tc>
        <w:tc>
          <w:tcPr>
            <w:tcW w:w="2126" w:type="dxa"/>
          </w:tcPr>
          <w:p w:rsidR="007333C4" w:rsidRPr="00390B75" w:rsidRDefault="002213A1" w:rsidP="007C72CA">
            <w:pPr>
              <w:rPr>
                <w:sz w:val="22"/>
                <w:szCs w:val="22"/>
              </w:rPr>
            </w:pPr>
            <w:r w:rsidRPr="00C27AFF">
              <w:rPr>
                <w:b/>
              </w:rPr>
              <w:t>PEK_W01</w:t>
            </w:r>
            <w:r>
              <w:rPr>
                <w:b/>
              </w:rPr>
              <w:t xml:space="preserve">, </w:t>
            </w:r>
            <w:r w:rsidRPr="00C27AFF">
              <w:rPr>
                <w:b/>
              </w:rPr>
              <w:t>PEK</w:t>
            </w:r>
            <w:r>
              <w:rPr>
                <w:b/>
              </w:rPr>
              <w:t xml:space="preserve">_W02, </w:t>
            </w:r>
            <w:r w:rsidR="001F4C9C">
              <w:rPr>
                <w:b/>
              </w:rPr>
              <w:t>PEK_K01</w:t>
            </w:r>
          </w:p>
        </w:tc>
        <w:tc>
          <w:tcPr>
            <w:tcW w:w="4642" w:type="dxa"/>
          </w:tcPr>
          <w:p w:rsidR="007333C4" w:rsidRPr="00390B75" w:rsidRDefault="002213A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B036B6" w:rsidP="00494963">
            <w:r>
              <w:t>F1</w:t>
            </w:r>
            <w:r w:rsidR="002213A1">
              <w:t xml:space="preserve"> (</w:t>
            </w:r>
            <w:r w:rsidR="00494963">
              <w:t>projekt</w:t>
            </w:r>
            <w:r w:rsidR="002213A1">
              <w:t>)</w:t>
            </w:r>
          </w:p>
        </w:tc>
        <w:tc>
          <w:tcPr>
            <w:tcW w:w="2126" w:type="dxa"/>
          </w:tcPr>
          <w:p w:rsidR="007333C4" w:rsidRPr="00390B75" w:rsidRDefault="002213A1" w:rsidP="007C72CA">
            <w:pPr>
              <w:rPr>
                <w:sz w:val="22"/>
                <w:szCs w:val="22"/>
              </w:rPr>
            </w:pPr>
            <w:r w:rsidRPr="00194A2E">
              <w:rPr>
                <w:b/>
              </w:rPr>
              <w:t>PEK_U01</w:t>
            </w:r>
            <w:r>
              <w:rPr>
                <w:b/>
              </w:rPr>
              <w:t xml:space="preserve">, </w:t>
            </w:r>
            <w:r w:rsidRPr="00194A2E">
              <w:rPr>
                <w:b/>
              </w:rPr>
              <w:t>PEK</w:t>
            </w:r>
            <w:r>
              <w:rPr>
                <w:b/>
              </w:rPr>
              <w:t>_U02,</w:t>
            </w:r>
            <w:r w:rsidRPr="00194A2E">
              <w:rPr>
                <w:b/>
              </w:rPr>
              <w:t xml:space="preserve"> PEK</w:t>
            </w:r>
            <w:r w:rsidR="001F4C9C">
              <w:rPr>
                <w:b/>
              </w:rPr>
              <w:t>_K01</w:t>
            </w:r>
          </w:p>
        </w:tc>
        <w:tc>
          <w:tcPr>
            <w:tcW w:w="4642" w:type="dxa"/>
          </w:tcPr>
          <w:p w:rsidR="007333C4" w:rsidRPr="00390B75" w:rsidRDefault="00EF09F2" w:rsidP="00494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03100">
              <w:rPr>
                <w:sz w:val="22"/>
                <w:szCs w:val="22"/>
              </w:rPr>
              <w:t>dział w dyskusjach problemowych</w:t>
            </w:r>
          </w:p>
        </w:tc>
      </w:tr>
      <w:tr w:rsidR="00B036B6" w:rsidRPr="00390B75" w:rsidTr="00445A01">
        <w:tc>
          <w:tcPr>
            <w:tcW w:w="2518" w:type="dxa"/>
          </w:tcPr>
          <w:p w:rsidR="00B036B6" w:rsidRDefault="00B036B6" w:rsidP="00494963">
            <w:r>
              <w:t>F2 (</w:t>
            </w:r>
            <w:r w:rsidR="00494963">
              <w:t>projekt</w:t>
            </w:r>
            <w:r>
              <w:t>)</w:t>
            </w:r>
          </w:p>
        </w:tc>
        <w:tc>
          <w:tcPr>
            <w:tcW w:w="2126" w:type="dxa"/>
          </w:tcPr>
          <w:p w:rsidR="00B036B6" w:rsidRPr="00390B75" w:rsidRDefault="00B036B6" w:rsidP="002E581F">
            <w:pPr>
              <w:rPr>
                <w:sz w:val="22"/>
                <w:szCs w:val="22"/>
              </w:rPr>
            </w:pPr>
            <w:r w:rsidRPr="00194A2E">
              <w:rPr>
                <w:b/>
              </w:rPr>
              <w:t>PEK_U01</w:t>
            </w:r>
            <w:r>
              <w:rPr>
                <w:b/>
              </w:rPr>
              <w:t xml:space="preserve">, </w:t>
            </w:r>
            <w:r w:rsidRPr="00194A2E">
              <w:rPr>
                <w:b/>
              </w:rPr>
              <w:t>PEK</w:t>
            </w:r>
            <w:r>
              <w:rPr>
                <w:b/>
              </w:rPr>
              <w:t>_U02,</w:t>
            </w:r>
            <w:r w:rsidRPr="00194A2E">
              <w:rPr>
                <w:b/>
              </w:rPr>
              <w:t xml:space="preserve"> PEK</w:t>
            </w:r>
            <w:r>
              <w:rPr>
                <w:b/>
              </w:rPr>
              <w:t>_K01</w:t>
            </w:r>
          </w:p>
        </w:tc>
        <w:tc>
          <w:tcPr>
            <w:tcW w:w="4642" w:type="dxa"/>
          </w:tcPr>
          <w:p w:rsidR="00B036B6" w:rsidRPr="00390B75" w:rsidRDefault="00EF09F2" w:rsidP="002E5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2213A1">
              <w:rPr>
                <w:sz w:val="22"/>
                <w:szCs w:val="22"/>
              </w:rPr>
              <w:t>cena przygotowania projektu</w:t>
            </w:r>
          </w:p>
        </w:tc>
      </w:tr>
      <w:tr w:rsidR="00B036B6" w:rsidRPr="00390B75" w:rsidTr="007C72CA">
        <w:tc>
          <w:tcPr>
            <w:tcW w:w="9286" w:type="dxa"/>
            <w:gridSpan w:val="3"/>
          </w:tcPr>
          <w:p w:rsidR="00B036B6" w:rsidRPr="00390B75" w:rsidRDefault="00B036B6" w:rsidP="00494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P2 (</w:t>
            </w:r>
            <w:r w:rsidR="00494963">
              <w:rPr>
                <w:sz w:val="22"/>
                <w:szCs w:val="22"/>
              </w:rPr>
              <w:t>projekt</w:t>
            </w:r>
            <w:r>
              <w:rPr>
                <w:sz w:val="22"/>
                <w:szCs w:val="22"/>
              </w:rPr>
              <w:t>) = 0,5*F1 + 0,5*F2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370B10">
        <w:trPr>
          <w:trHeight w:val="326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494963" w:rsidRDefault="00494963" w:rsidP="00494963">
            <w:pPr>
              <w:numPr>
                <w:ilvl w:val="0"/>
                <w:numId w:val="19"/>
              </w:numPr>
              <w:tabs>
                <w:tab w:val="num" w:pos="577"/>
              </w:tabs>
              <w:rPr>
                <w:szCs w:val="18"/>
              </w:rPr>
            </w:pPr>
            <w:proofErr w:type="spellStart"/>
            <w:r>
              <w:rPr>
                <w:szCs w:val="18"/>
              </w:rPr>
              <w:t>Kathryn</w:t>
            </w:r>
            <w:proofErr w:type="spellEnd"/>
            <w:r>
              <w:rPr>
                <w:szCs w:val="18"/>
              </w:rPr>
              <w:t xml:space="preserve"> Best, Design Management. Zarządzanie Strategią, Organizacją Procesu Projektowego i Wdrażaniem Nowego Produktu, PWN, 2009</w:t>
            </w:r>
          </w:p>
          <w:p w:rsidR="00494963" w:rsidRDefault="00494963" w:rsidP="00494963">
            <w:pPr>
              <w:numPr>
                <w:ilvl w:val="0"/>
                <w:numId w:val="1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Design Management. Zarządzanie wzornictwem, Instytut Wzornictwa Przemysłowego, 2010</w:t>
            </w:r>
          </w:p>
          <w:p w:rsidR="00494963" w:rsidRDefault="00494963" w:rsidP="00494963">
            <w:pPr>
              <w:numPr>
                <w:ilvl w:val="0"/>
                <w:numId w:val="1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 xml:space="preserve">Kreowanie zachowań innowacyjnych, przedsiębiorczych i twórczych w edukacji inżyniera / pod red. Jana Skoniecznego, Indygo </w:t>
            </w:r>
            <w:proofErr w:type="spellStart"/>
            <w:r>
              <w:rPr>
                <w:szCs w:val="18"/>
              </w:rPr>
              <w:t>Zahir</w:t>
            </w:r>
            <w:proofErr w:type="spellEnd"/>
            <w:r>
              <w:rPr>
                <w:szCs w:val="18"/>
              </w:rPr>
              <w:t xml:space="preserve"> Media, 2011</w:t>
            </w:r>
          </w:p>
          <w:p w:rsidR="000E0B27" w:rsidRPr="000E0B27" w:rsidRDefault="000E0B27" w:rsidP="00162FF9">
            <w:pPr>
              <w:ind w:left="360"/>
              <w:rPr>
                <w:szCs w:val="18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2B5912" w:rsidRPr="00494963" w:rsidRDefault="00494963" w:rsidP="00494963">
            <w:pPr>
              <w:numPr>
                <w:ilvl w:val="0"/>
                <w:numId w:val="18"/>
              </w:numPr>
              <w:rPr>
                <w:szCs w:val="18"/>
              </w:rPr>
            </w:pPr>
            <w:r w:rsidRPr="00494963">
              <w:rPr>
                <w:szCs w:val="18"/>
              </w:rPr>
              <w:t>Richard Morris, Projektowanie produktu, PWN, 2009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AA3A3E" w:rsidP="00F7148B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Adam </w:t>
            </w:r>
            <w:proofErr w:type="spellStart"/>
            <w:r>
              <w:rPr>
                <w:b/>
                <w:bCs/>
              </w:rPr>
              <w:t>Dzidowski</w:t>
            </w:r>
            <w:proofErr w:type="spellEnd"/>
            <w:r>
              <w:rPr>
                <w:b/>
                <w:bCs/>
              </w:rPr>
              <w:t xml:space="preserve">, </w:t>
            </w:r>
            <w:hyperlink r:id="rId9" w:history="1">
              <w:r w:rsidR="00370B10" w:rsidRPr="00925712">
                <w:rPr>
                  <w:rStyle w:val="Hipercze"/>
                  <w:b/>
                  <w:bCs/>
                </w:rPr>
                <w:t>adam.dzidowski@pwr.edu.pl</w:t>
              </w:r>
            </w:hyperlink>
            <w:r w:rsidR="00370B10">
              <w:rPr>
                <w:b/>
                <w:bCs/>
              </w:rPr>
              <w:t xml:space="preserve"> </w:t>
            </w:r>
          </w:p>
        </w:tc>
      </w:tr>
    </w:tbl>
    <w:p w:rsidR="00CB759A" w:rsidRDefault="00CB759A" w:rsidP="00A507DD"/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44" w:rsidRDefault="00B40F44">
      <w:r>
        <w:separator/>
      </w:r>
    </w:p>
  </w:endnote>
  <w:endnote w:type="continuationSeparator" w:id="0">
    <w:p w:rsidR="00B40F44" w:rsidRDefault="00B4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44" w:rsidRDefault="00B40F44">
      <w:r>
        <w:separator/>
      </w:r>
    </w:p>
  </w:footnote>
  <w:footnote w:type="continuationSeparator" w:id="0">
    <w:p w:rsidR="00B40F44" w:rsidRDefault="00B40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0930961"/>
    <w:multiLevelType w:val="hybridMultilevel"/>
    <w:tmpl w:val="066E1FBA"/>
    <w:lvl w:ilvl="0" w:tplc="7AC2E56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E76B7"/>
    <w:multiLevelType w:val="hybridMultilevel"/>
    <w:tmpl w:val="35BA94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1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0767"/>
    <w:rsid w:val="00013CF7"/>
    <w:rsid w:val="00014640"/>
    <w:rsid w:val="000156A0"/>
    <w:rsid w:val="00034144"/>
    <w:rsid w:val="00041381"/>
    <w:rsid w:val="00054669"/>
    <w:rsid w:val="00067B47"/>
    <w:rsid w:val="000757F3"/>
    <w:rsid w:val="0008061A"/>
    <w:rsid w:val="00084262"/>
    <w:rsid w:val="00095840"/>
    <w:rsid w:val="0009655E"/>
    <w:rsid w:val="000A0315"/>
    <w:rsid w:val="000A2908"/>
    <w:rsid w:val="000A2D82"/>
    <w:rsid w:val="000A754B"/>
    <w:rsid w:val="000B2EDD"/>
    <w:rsid w:val="000D2204"/>
    <w:rsid w:val="000D7C8A"/>
    <w:rsid w:val="000E0B27"/>
    <w:rsid w:val="000E31C4"/>
    <w:rsid w:val="000E365C"/>
    <w:rsid w:val="000F3A10"/>
    <w:rsid w:val="0010117C"/>
    <w:rsid w:val="00102F5B"/>
    <w:rsid w:val="0010677A"/>
    <w:rsid w:val="00112BB5"/>
    <w:rsid w:val="00121FE8"/>
    <w:rsid w:val="00126B93"/>
    <w:rsid w:val="001574D4"/>
    <w:rsid w:val="0016135A"/>
    <w:rsid w:val="00161417"/>
    <w:rsid w:val="00162FF9"/>
    <w:rsid w:val="00181DBF"/>
    <w:rsid w:val="00183D26"/>
    <w:rsid w:val="00186D23"/>
    <w:rsid w:val="00193412"/>
    <w:rsid w:val="00194A2E"/>
    <w:rsid w:val="00195696"/>
    <w:rsid w:val="00195F9F"/>
    <w:rsid w:val="00196A7A"/>
    <w:rsid w:val="001A43C0"/>
    <w:rsid w:val="001B6B2D"/>
    <w:rsid w:val="001D58E2"/>
    <w:rsid w:val="001E0D88"/>
    <w:rsid w:val="001F4C9C"/>
    <w:rsid w:val="00204416"/>
    <w:rsid w:val="00216C3F"/>
    <w:rsid w:val="002213A1"/>
    <w:rsid w:val="00221A54"/>
    <w:rsid w:val="0023230F"/>
    <w:rsid w:val="00236A6A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E581F"/>
    <w:rsid w:val="003013A2"/>
    <w:rsid w:val="00330D51"/>
    <w:rsid w:val="003325BF"/>
    <w:rsid w:val="0033626A"/>
    <w:rsid w:val="0036087B"/>
    <w:rsid w:val="00361AB9"/>
    <w:rsid w:val="00370913"/>
    <w:rsid w:val="00370B10"/>
    <w:rsid w:val="003810E9"/>
    <w:rsid w:val="00390B75"/>
    <w:rsid w:val="003B0A30"/>
    <w:rsid w:val="003C37E7"/>
    <w:rsid w:val="003C650C"/>
    <w:rsid w:val="003C73C3"/>
    <w:rsid w:val="003D77AE"/>
    <w:rsid w:val="003F183E"/>
    <w:rsid w:val="003F5F77"/>
    <w:rsid w:val="004051C8"/>
    <w:rsid w:val="00407B87"/>
    <w:rsid w:val="00434D81"/>
    <w:rsid w:val="00435F10"/>
    <w:rsid w:val="00445A01"/>
    <w:rsid w:val="00476124"/>
    <w:rsid w:val="00477042"/>
    <w:rsid w:val="00480AC6"/>
    <w:rsid w:val="00486B2C"/>
    <w:rsid w:val="00487489"/>
    <w:rsid w:val="00494963"/>
    <w:rsid w:val="004A69E4"/>
    <w:rsid w:val="004A7DEB"/>
    <w:rsid w:val="004A7FFC"/>
    <w:rsid w:val="004B2951"/>
    <w:rsid w:val="004C4B53"/>
    <w:rsid w:val="004D36CA"/>
    <w:rsid w:val="004D7607"/>
    <w:rsid w:val="004E7C0A"/>
    <w:rsid w:val="0050644A"/>
    <w:rsid w:val="005475EE"/>
    <w:rsid w:val="00556547"/>
    <w:rsid w:val="00562C35"/>
    <w:rsid w:val="00562E32"/>
    <w:rsid w:val="005706A7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228E7"/>
    <w:rsid w:val="0065674E"/>
    <w:rsid w:val="00663BA2"/>
    <w:rsid w:val="00666923"/>
    <w:rsid w:val="006A0DE5"/>
    <w:rsid w:val="006A46E0"/>
    <w:rsid w:val="006B0D90"/>
    <w:rsid w:val="006C64BB"/>
    <w:rsid w:val="006D0380"/>
    <w:rsid w:val="006D53FB"/>
    <w:rsid w:val="006D5EA5"/>
    <w:rsid w:val="006E7055"/>
    <w:rsid w:val="006F01A6"/>
    <w:rsid w:val="00704F93"/>
    <w:rsid w:val="0071360A"/>
    <w:rsid w:val="00713A17"/>
    <w:rsid w:val="00715E43"/>
    <w:rsid w:val="007206D5"/>
    <w:rsid w:val="00722987"/>
    <w:rsid w:val="007333C4"/>
    <w:rsid w:val="007358EE"/>
    <w:rsid w:val="007417AC"/>
    <w:rsid w:val="00765B5D"/>
    <w:rsid w:val="00782136"/>
    <w:rsid w:val="007B30F9"/>
    <w:rsid w:val="007C6787"/>
    <w:rsid w:val="007C72CA"/>
    <w:rsid w:val="007D1760"/>
    <w:rsid w:val="007D46F8"/>
    <w:rsid w:val="007D5C79"/>
    <w:rsid w:val="008011DB"/>
    <w:rsid w:val="00813723"/>
    <w:rsid w:val="0085533D"/>
    <w:rsid w:val="008730C1"/>
    <w:rsid w:val="00874AAA"/>
    <w:rsid w:val="00874B3F"/>
    <w:rsid w:val="00875BE6"/>
    <w:rsid w:val="008A0AE7"/>
    <w:rsid w:val="008B3399"/>
    <w:rsid w:val="008C4D57"/>
    <w:rsid w:val="008F1AD2"/>
    <w:rsid w:val="008F5F86"/>
    <w:rsid w:val="00915194"/>
    <w:rsid w:val="009279C0"/>
    <w:rsid w:val="00937508"/>
    <w:rsid w:val="009639EB"/>
    <w:rsid w:val="00965E7F"/>
    <w:rsid w:val="0096719C"/>
    <w:rsid w:val="009734F4"/>
    <w:rsid w:val="00977663"/>
    <w:rsid w:val="00990D32"/>
    <w:rsid w:val="009A33BF"/>
    <w:rsid w:val="009A3831"/>
    <w:rsid w:val="009B74F0"/>
    <w:rsid w:val="009C1F7C"/>
    <w:rsid w:val="009D49C5"/>
    <w:rsid w:val="009E23F5"/>
    <w:rsid w:val="009E431C"/>
    <w:rsid w:val="009F339B"/>
    <w:rsid w:val="00A12397"/>
    <w:rsid w:val="00A12B4B"/>
    <w:rsid w:val="00A309E9"/>
    <w:rsid w:val="00A507DD"/>
    <w:rsid w:val="00A677CF"/>
    <w:rsid w:val="00A73274"/>
    <w:rsid w:val="00A96B5F"/>
    <w:rsid w:val="00AA3A3E"/>
    <w:rsid w:val="00AB78D3"/>
    <w:rsid w:val="00AC0C11"/>
    <w:rsid w:val="00AC4224"/>
    <w:rsid w:val="00AD083C"/>
    <w:rsid w:val="00AD643A"/>
    <w:rsid w:val="00B036B6"/>
    <w:rsid w:val="00B03744"/>
    <w:rsid w:val="00B17DA8"/>
    <w:rsid w:val="00B3200B"/>
    <w:rsid w:val="00B3552F"/>
    <w:rsid w:val="00B37B30"/>
    <w:rsid w:val="00B40F44"/>
    <w:rsid w:val="00B43849"/>
    <w:rsid w:val="00B4771F"/>
    <w:rsid w:val="00B53E01"/>
    <w:rsid w:val="00B5790E"/>
    <w:rsid w:val="00B721DE"/>
    <w:rsid w:val="00B778FA"/>
    <w:rsid w:val="00B975A9"/>
    <w:rsid w:val="00BA26EE"/>
    <w:rsid w:val="00BA7CFF"/>
    <w:rsid w:val="00BB0E86"/>
    <w:rsid w:val="00BB3C68"/>
    <w:rsid w:val="00BC28DB"/>
    <w:rsid w:val="00BE27A3"/>
    <w:rsid w:val="00BF38AF"/>
    <w:rsid w:val="00C1459D"/>
    <w:rsid w:val="00C16DC6"/>
    <w:rsid w:val="00C27AFF"/>
    <w:rsid w:val="00C35AC8"/>
    <w:rsid w:val="00C40469"/>
    <w:rsid w:val="00C44F4D"/>
    <w:rsid w:val="00C45CB2"/>
    <w:rsid w:val="00C54939"/>
    <w:rsid w:val="00C77467"/>
    <w:rsid w:val="00C84573"/>
    <w:rsid w:val="00C87AD1"/>
    <w:rsid w:val="00CA5C4D"/>
    <w:rsid w:val="00CB759A"/>
    <w:rsid w:val="00CC204D"/>
    <w:rsid w:val="00CE0349"/>
    <w:rsid w:val="00D10320"/>
    <w:rsid w:val="00D332B9"/>
    <w:rsid w:val="00D33931"/>
    <w:rsid w:val="00D376AB"/>
    <w:rsid w:val="00D552A5"/>
    <w:rsid w:val="00D66319"/>
    <w:rsid w:val="00D81453"/>
    <w:rsid w:val="00D91ED6"/>
    <w:rsid w:val="00DA2E73"/>
    <w:rsid w:val="00DA525E"/>
    <w:rsid w:val="00DB58D8"/>
    <w:rsid w:val="00DB7C62"/>
    <w:rsid w:val="00DC16A5"/>
    <w:rsid w:val="00DC5082"/>
    <w:rsid w:val="00E022A7"/>
    <w:rsid w:val="00E051BD"/>
    <w:rsid w:val="00E15775"/>
    <w:rsid w:val="00E17894"/>
    <w:rsid w:val="00E50FEA"/>
    <w:rsid w:val="00E52DD3"/>
    <w:rsid w:val="00E5380C"/>
    <w:rsid w:val="00E646A1"/>
    <w:rsid w:val="00E71ADE"/>
    <w:rsid w:val="00E76872"/>
    <w:rsid w:val="00EB330B"/>
    <w:rsid w:val="00EB41AE"/>
    <w:rsid w:val="00EC279C"/>
    <w:rsid w:val="00EC4CA9"/>
    <w:rsid w:val="00ED0D2C"/>
    <w:rsid w:val="00ED7792"/>
    <w:rsid w:val="00ED7A4C"/>
    <w:rsid w:val="00EE3698"/>
    <w:rsid w:val="00EF09F2"/>
    <w:rsid w:val="00EF221E"/>
    <w:rsid w:val="00F06760"/>
    <w:rsid w:val="00F138A7"/>
    <w:rsid w:val="00F23EB3"/>
    <w:rsid w:val="00F30E14"/>
    <w:rsid w:val="00F34346"/>
    <w:rsid w:val="00F4058A"/>
    <w:rsid w:val="00F516A0"/>
    <w:rsid w:val="00F60A81"/>
    <w:rsid w:val="00F62928"/>
    <w:rsid w:val="00F64B62"/>
    <w:rsid w:val="00F7148B"/>
    <w:rsid w:val="00F74EE3"/>
    <w:rsid w:val="00F80E62"/>
    <w:rsid w:val="00F84BEE"/>
    <w:rsid w:val="00FA428E"/>
    <w:rsid w:val="00FB2632"/>
    <w:rsid w:val="00FC3901"/>
    <w:rsid w:val="00FE0AA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C68"/>
    <w:rPr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C68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am.dzidow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4BDA5C5-1FB6-448C-AD04-DD1AB120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76D1B59E</Template>
  <TotalTime>8</TotalTime>
  <Pages>3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8</cp:revision>
  <cp:lastPrinted>2012-05-07T10:13:00Z</cp:lastPrinted>
  <dcterms:created xsi:type="dcterms:W3CDTF">2019-06-03T10:49:00Z</dcterms:created>
  <dcterms:modified xsi:type="dcterms:W3CDTF">2020-04-14T08:26:00Z</dcterms:modified>
</cp:coreProperties>
</file>